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318" w:rsidRDefault="00E03318" w:rsidP="006151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318" w:rsidRPr="007954B1" w:rsidRDefault="00E03318" w:rsidP="005E1A68">
      <w:pPr>
        <w:tabs>
          <w:tab w:val="left" w:pos="120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03318" w:rsidRPr="007954B1" w:rsidRDefault="00E03318" w:rsidP="0036386A">
      <w:pPr>
        <w:spacing w:line="240" w:lineRule="auto"/>
        <w:ind w:left="-1260" w:firstLine="126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954B1">
        <w:rPr>
          <w:rFonts w:ascii="Times New Roman" w:hAnsi="Times New Roman" w:cs="Times New Roman"/>
          <w:b/>
          <w:sz w:val="24"/>
          <w:szCs w:val="24"/>
          <w:u w:val="single"/>
        </w:rPr>
        <w:t>Аннотация к рабочей программе по физике</w:t>
      </w:r>
    </w:p>
    <w:p w:rsidR="00E03318" w:rsidRPr="005E1A68" w:rsidRDefault="00E03318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 xml:space="preserve">     Важнейшая задача школы</w:t>
      </w:r>
      <w:r w:rsidRPr="005E1A68">
        <w:rPr>
          <w:rFonts w:ascii="Times New Roman" w:hAnsi="Times New Roman" w:cs="Times New Roman"/>
          <w:sz w:val="24"/>
          <w:szCs w:val="24"/>
        </w:rPr>
        <w:t xml:space="preserve">, в том числе и преподавания физики, - формировать личность, способную ориентироваться в потоке информации в условиях непрерывного образования.   </w:t>
      </w:r>
    </w:p>
    <w:p w:rsidR="00E03318" w:rsidRPr="005E1A68" w:rsidRDefault="00E03318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     Физика является основой естествознания и современного научно-технического прогресса. Это определяет цели обучения: развитие интереса к физическим знаниям; осознание роли физики в науке и производстве; воспитание экологической культуры; понимание нравственных и этических проблем, связанных с физикой. Это наука о наиболее общих законах природы, выступая в качестве учебного предмета в школе, вносит существенный вклад в систему знаний об окружающем мире. Физика раскрывает роль  науки в экономическом и культурном развитии общества, способствует формированию современного научного мировоззрения. Гуманитарное значение физики как составной части общего образования состоит в том, что она вооружает школьника научным методом познания, позволяющим получать объективные знания об окружающем мире.</w:t>
      </w:r>
    </w:p>
    <w:p w:rsidR="00E03318" w:rsidRPr="005E1A68" w:rsidRDefault="00E03318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    Знание физических законов необходимо для изучения химии, биологии, физической географии, технологии, ОБЖ.</w:t>
      </w:r>
    </w:p>
    <w:p w:rsidR="00E03318" w:rsidRPr="005E1A68" w:rsidRDefault="00E03318" w:rsidP="005E1A6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           Особенностью предмета физика в учебном плане образовательной школы является и тот факт, что овладение основными физическими понятиями и законами на базовом уровне стало необходимым практически каждому человеку в современной жизни, поэтому учащиеся должны научиться:</w:t>
      </w:r>
    </w:p>
    <w:p w:rsidR="00E03318" w:rsidRPr="005E1A68" w:rsidRDefault="00E03318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5E1A68">
        <w:rPr>
          <w:rFonts w:ascii="Times New Roman" w:hAnsi="Times New Roman" w:cs="Times New Roman"/>
          <w:sz w:val="24"/>
          <w:szCs w:val="24"/>
        </w:rPr>
        <w:t>систематизировать знания о понятиях, законах, теориях, экспериментальных фактах, полученных в классах ΙΙ ступени;</w:t>
      </w:r>
    </w:p>
    <w:p w:rsidR="00E03318" w:rsidRPr="005E1A68" w:rsidRDefault="00E03318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-  показать единство строения материи и неисчерпаемость ее познания;</w:t>
      </w:r>
    </w:p>
    <w:p w:rsidR="00E03318" w:rsidRPr="005E1A68" w:rsidRDefault="00E03318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-  подвести учащихся к осознанному выбору экзамена.</w:t>
      </w:r>
    </w:p>
    <w:p w:rsidR="00E03318" w:rsidRPr="005E1A68" w:rsidRDefault="00E03318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1A68">
        <w:rPr>
          <w:rFonts w:ascii="Times New Roman" w:hAnsi="Times New Roman" w:cs="Times New Roman"/>
          <w:sz w:val="24"/>
          <w:szCs w:val="24"/>
          <w:u w:val="single"/>
        </w:rPr>
        <w:t>Место учебного предмета в образовании</w:t>
      </w:r>
    </w:p>
    <w:p w:rsidR="00E03318" w:rsidRPr="005E1A68" w:rsidRDefault="00E03318" w:rsidP="005E1A68">
      <w:pPr>
        <w:spacing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E1A68">
        <w:rPr>
          <w:rFonts w:ascii="Times New Roman" w:hAnsi="Times New Roman" w:cs="Times New Roman"/>
          <w:bCs/>
          <w:iCs/>
          <w:sz w:val="24"/>
          <w:szCs w:val="24"/>
        </w:rPr>
        <w:t xml:space="preserve">Физика как наука вносит особый вклад в решение общих задач образования и воспитания личности, поскольку система знаний о явлениях природы, о свойствах пространства и времени, вещества и поля формируют мировоззрение школьников. Изучение данного курса должно способствовать развитию мышления учащихся, повышать их интерес к предмету, готовить к углубленному восприятию материала на следующей ступени обучения.  </w:t>
      </w:r>
    </w:p>
    <w:p w:rsidR="00E03318" w:rsidRPr="005E1A68" w:rsidRDefault="00E03318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1A68">
        <w:rPr>
          <w:rFonts w:ascii="Times New Roman" w:hAnsi="Times New Roman" w:cs="Times New Roman"/>
          <w:sz w:val="24"/>
          <w:szCs w:val="24"/>
          <w:u w:val="single"/>
        </w:rPr>
        <w:t xml:space="preserve">Цели и задачи изучения учебного предмета </w:t>
      </w:r>
    </w:p>
    <w:p w:rsidR="00E03318" w:rsidRPr="005E1A68" w:rsidRDefault="00E03318" w:rsidP="005E1A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E1A6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Основными </w:t>
      </w:r>
      <w:r w:rsidRPr="005E1A6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целями</w:t>
      </w:r>
      <w:r w:rsidRPr="005E1A6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изучения курса физики:</w:t>
      </w:r>
    </w:p>
    <w:p w:rsidR="00E03318" w:rsidRPr="005E1A68" w:rsidRDefault="00E03318" w:rsidP="005E1A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 </w:t>
      </w:r>
      <w:r w:rsidRPr="005E1A6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освоение знаний </w:t>
      </w:r>
      <w:r w:rsidRPr="005E1A68">
        <w:rPr>
          <w:rFonts w:ascii="Times New Roman" w:hAnsi="Times New Roman" w:cs="Times New Roman"/>
          <w:sz w:val="24"/>
          <w:szCs w:val="24"/>
        </w:rPr>
        <w:t>о тепловых, электрических, магнитных и световых явлениях, электромагнитных волнах;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E03318" w:rsidRPr="005E1A68" w:rsidRDefault="00E03318" w:rsidP="005E1A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овладение умениями </w:t>
      </w:r>
      <w:r w:rsidRPr="005E1A68">
        <w:rPr>
          <w:rFonts w:ascii="Times New Roman" w:hAnsi="Times New Roman" w:cs="Times New Roman"/>
          <w:sz w:val="24"/>
          <w:szCs w:val="24"/>
        </w:rPr>
        <w:t>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E03318" w:rsidRPr="005E1A68" w:rsidRDefault="00E03318" w:rsidP="005E1A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 xml:space="preserve">развитие </w:t>
      </w:r>
      <w:r w:rsidRPr="005E1A68">
        <w:rPr>
          <w:rFonts w:ascii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</w:r>
    </w:p>
    <w:p w:rsidR="00E03318" w:rsidRPr="005E1A68" w:rsidRDefault="00E03318" w:rsidP="005E1A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воспитание </w:t>
      </w:r>
      <w:r w:rsidRPr="005E1A68">
        <w:rPr>
          <w:rFonts w:ascii="Times New Roman" w:hAnsi="Times New Roman" w:cs="Times New Roman"/>
          <w:sz w:val="24"/>
          <w:szCs w:val="24"/>
        </w:rPr>
        <w:t>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E03318" w:rsidRPr="005E1A68" w:rsidRDefault="00E03318" w:rsidP="005E1A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применение полученных знаний и умений </w:t>
      </w:r>
      <w:r w:rsidRPr="005E1A68">
        <w:rPr>
          <w:rFonts w:ascii="Times New Roman" w:hAnsi="Times New Roman" w:cs="Times New Roman"/>
          <w:sz w:val="24"/>
          <w:szCs w:val="24"/>
        </w:rPr>
        <w:t>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</w:t>
      </w:r>
    </w:p>
    <w:p w:rsidR="00E03318" w:rsidRPr="005E1A68" w:rsidRDefault="00E03318" w:rsidP="0036386A">
      <w:pPr>
        <w:tabs>
          <w:tab w:val="left" w:pos="120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03318" w:rsidRPr="005E1A68" w:rsidSect="007954B1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054" w:rsidRDefault="00BE6054" w:rsidP="00B22509">
      <w:pPr>
        <w:spacing w:after="0" w:line="240" w:lineRule="auto"/>
      </w:pPr>
      <w:r>
        <w:separator/>
      </w:r>
    </w:p>
  </w:endnote>
  <w:endnote w:type="continuationSeparator" w:id="0">
    <w:p w:rsidR="00BE6054" w:rsidRDefault="00BE6054" w:rsidP="00B22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054" w:rsidRDefault="00BE6054" w:rsidP="00B22509">
      <w:pPr>
        <w:spacing w:after="0" w:line="240" w:lineRule="auto"/>
      </w:pPr>
      <w:r>
        <w:separator/>
      </w:r>
    </w:p>
  </w:footnote>
  <w:footnote w:type="continuationSeparator" w:id="0">
    <w:p w:rsidR="00BE6054" w:rsidRDefault="00BE6054" w:rsidP="00B22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F84814"/>
    <w:multiLevelType w:val="hybridMultilevel"/>
    <w:tmpl w:val="E7FE80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8E5F65"/>
    <w:multiLevelType w:val="hybridMultilevel"/>
    <w:tmpl w:val="D6F055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0A6D1FAE"/>
    <w:multiLevelType w:val="singleLevel"/>
    <w:tmpl w:val="2E888F4C"/>
    <w:lvl w:ilvl="0">
      <w:start w:val="6"/>
      <w:numFmt w:val="decimal"/>
      <w:lvlText w:val="%1"/>
      <w:legacy w:legacy="1" w:legacySpace="0" w:legacyIndent="1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103E3EF7"/>
    <w:multiLevelType w:val="hybridMultilevel"/>
    <w:tmpl w:val="7C624B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60B50"/>
    <w:multiLevelType w:val="hybridMultilevel"/>
    <w:tmpl w:val="62BEA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E5751"/>
    <w:multiLevelType w:val="hybridMultilevel"/>
    <w:tmpl w:val="F7565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26F962F2"/>
    <w:multiLevelType w:val="hybridMultilevel"/>
    <w:tmpl w:val="A83210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B05482"/>
    <w:multiLevelType w:val="hybridMultilevel"/>
    <w:tmpl w:val="A24A9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557E0A"/>
    <w:multiLevelType w:val="hybridMultilevel"/>
    <w:tmpl w:val="3CE694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025FA6"/>
    <w:multiLevelType w:val="hybridMultilevel"/>
    <w:tmpl w:val="79E0E570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611BAF"/>
    <w:multiLevelType w:val="hybridMultilevel"/>
    <w:tmpl w:val="8E0CF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7F30E2"/>
    <w:multiLevelType w:val="multilevel"/>
    <w:tmpl w:val="2A64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CA5380"/>
    <w:multiLevelType w:val="hybridMultilevel"/>
    <w:tmpl w:val="EBE8D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28496F"/>
    <w:multiLevelType w:val="hybridMultilevel"/>
    <w:tmpl w:val="F3C45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247547E"/>
    <w:multiLevelType w:val="hybridMultilevel"/>
    <w:tmpl w:val="4B6609A4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987570"/>
    <w:multiLevelType w:val="hybridMultilevel"/>
    <w:tmpl w:val="47C84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4F24F6"/>
    <w:multiLevelType w:val="hybridMultilevel"/>
    <w:tmpl w:val="4F1C69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08B2EB2"/>
    <w:multiLevelType w:val="hybridMultilevel"/>
    <w:tmpl w:val="341EC50A"/>
    <w:lvl w:ilvl="0" w:tplc="04190001">
      <w:start w:val="1"/>
      <w:numFmt w:val="bullet"/>
      <w:lvlText w:val=""/>
      <w:lvlJc w:val="left"/>
      <w:pPr>
        <w:ind w:left="22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362B7D"/>
    <w:multiLevelType w:val="hybridMultilevel"/>
    <w:tmpl w:val="2DDCB34C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36E748A"/>
    <w:multiLevelType w:val="hybridMultilevel"/>
    <w:tmpl w:val="6C5C9E1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9">
    <w:nsid w:val="54823E0E"/>
    <w:multiLevelType w:val="hybridMultilevel"/>
    <w:tmpl w:val="9B909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1C0141"/>
    <w:multiLevelType w:val="hybridMultilevel"/>
    <w:tmpl w:val="271E20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29661F"/>
    <w:multiLevelType w:val="hybridMultilevel"/>
    <w:tmpl w:val="71C40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0D1BCB"/>
    <w:multiLevelType w:val="hybridMultilevel"/>
    <w:tmpl w:val="E8CA1A5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A16525A"/>
    <w:multiLevelType w:val="hybridMultilevel"/>
    <w:tmpl w:val="21841B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5C7C3973"/>
    <w:multiLevelType w:val="hybridMultilevel"/>
    <w:tmpl w:val="47863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5A1D5B"/>
    <w:multiLevelType w:val="hybridMultilevel"/>
    <w:tmpl w:val="E536F2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C64424"/>
    <w:multiLevelType w:val="hybridMultilevel"/>
    <w:tmpl w:val="BD9CA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D02B6F"/>
    <w:multiLevelType w:val="hybridMultilevel"/>
    <w:tmpl w:val="61F8FE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8F53AC"/>
    <w:multiLevelType w:val="hybridMultilevel"/>
    <w:tmpl w:val="5AAAA0A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7857F5E"/>
    <w:multiLevelType w:val="hybridMultilevel"/>
    <w:tmpl w:val="8864FD66"/>
    <w:lvl w:ilvl="0" w:tplc="91C839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A2B0E8C"/>
    <w:multiLevelType w:val="hybridMultilevel"/>
    <w:tmpl w:val="C98C8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CF93681"/>
    <w:multiLevelType w:val="hybridMultilevel"/>
    <w:tmpl w:val="7C0671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E904031"/>
    <w:multiLevelType w:val="hybridMultilevel"/>
    <w:tmpl w:val="9EC45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0"/>
  </w:num>
  <w:num w:numId="3">
    <w:abstractNumId w:val="42"/>
  </w:num>
  <w:num w:numId="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21"/>
  </w:num>
  <w:num w:numId="7">
    <w:abstractNumId w:val="30"/>
  </w:num>
  <w:num w:numId="8">
    <w:abstractNumId w:val="12"/>
  </w:num>
  <w:num w:numId="9">
    <w:abstractNumId w:val="7"/>
  </w:num>
  <w:num w:numId="10">
    <w:abstractNumId w:val="41"/>
  </w:num>
  <w:num w:numId="11">
    <w:abstractNumId w:val="32"/>
  </w:num>
  <w:num w:numId="12">
    <w:abstractNumId w:val="38"/>
  </w:num>
  <w:num w:numId="13">
    <w:abstractNumId w:val="29"/>
  </w:num>
  <w:num w:numId="14">
    <w:abstractNumId w:val="23"/>
  </w:num>
  <w:num w:numId="15">
    <w:abstractNumId w:val="36"/>
  </w:num>
  <w:num w:numId="16">
    <w:abstractNumId w:val="9"/>
  </w:num>
  <w:num w:numId="17">
    <w:abstractNumId w:val="37"/>
  </w:num>
  <w:num w:numId="18">
    <w:abstractNumId w:val="24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6"/>
  </w:num>
  <w:num w:numId="24">
    <w:abstractNumId w:val="16"/>
  </w:num>
  <w:num w:numId="25">
    <w:abstractNumId w:val="26"/>
  </w:num>
  <w:num w:numId="26">
    <w:abstractNumId w:val="22"/>
  </w:num>
  <w:num w:numId="27">
    <w:abstractNumId w:val="15"/>
  </w:num>
  <w:num w:numId="28">
    <w:abstractNumId w:val="31"/>
  </w:num>
  <w:num w:numId="29">
    <w:abstractNumId w:val="19"/>
  </w:num>
  <w:num w:numId="30">
    <w:abstractNumId w:val="11"/>
  </w:num>
  <w:num w:numId="31">
    <w:abstractNumId w:val="14"/>
  </w:num>
  <w:num w:numId="32">
    <w:abstractNumId w:val="17"/>
  </w:num>
  <w:num w:numId="33">
    <w:abstractNumId w:val="34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28"/>
  </w:num>
  <w:num w:numId="38">
    <w:abstractNumId w:val="33"/>
  </w:num>
  <w:num w:numId="39">
    <w:abstractNumId w:val="8"/>
    <w:lvlOverride w:ilvl="0">
      <w:startOverride w:val="6"/>
    </w:lvlOverride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509"/>
    <w:rsid w:val="00020429"/>
    <w:rsid w:val="00040638"/>
    <w:rsid w:val="000558E6"/>
    <w:rsid w:val="00070B18"/>
    <w:rsid w:val="000F5FFE"/>
    <w:rsid w:val="0012654A"/>
    <w:rsid w:val="00172339"/>
    <w:rsid w:val="00210111"/>
    <w:rsid w:val="00233C6F"/>
    <w:rsid w:val="002B746D"/>
    <w:rsid w:val="00340C16"/>
    <w:rsid w:val="0036386A"/>
    <w:rsid w:val="003746AF"/>
    <w:rsid w:val="00490D43"/>
    <w:rsid w:val="004E1763"/>
    <w:rsid w:val="00523C29"/>
    <w:rsid w:val="00574C11"/>
    <w:rsid w:val="005E1A68"/>
    <w:rsid w:val="006151A7"/>
    <w:rsid w:val="007954B1"/>
    <w:rsid w:val="007E23B7"/>
    <w:rsid w:val="008140E1"/>
    <w:rsid w:val="00A4545E"/>
    <w:rsid w:val="00B22509"/>
    <w:rsid w:val="00B84E71"/>
    <w:rsid w:val="00BE6054"/>
    <w:rsid w:val="00C50FAF"/>
    <w:rsid w:val="00DE19AA"/>
    <w:rsid w:val="00DE1D03"/>
    <w:rsid w:val="00DE3A97"/>
    <w:rsid w:val="00E03318"/>
    <w:rsid w:val="00E0632C"/>
    <w:rsid w:val="00E6332C"/>
    <w:rsid w:val="00EC660B"/>
    <w:rsid w:val="00F8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C838C-732F-45C2-949C-CB5043103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509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2250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250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509"/>
    <w:pPr>
      <w:ind w:left="720"/>
      <w:contextualSpacing/>
    </w:pPr>
  </w:style>
  <w:style w:type="paragraph" w:styleId="a4">
    <w:name w:val="header"/>
    <w:basedOn w:val="a"/>
    <w:link w:val="a5"/>
    <w:unhideWhenUsed/>
    <w:rsid w:val="00B2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B22509"/>
  </w:style>
  <w:style w:type="paragraph" w:styleId="a6">
    <w:name w:val="footer"/>
    <w:basedOn w:val="a"/>
    <w:link w:val="a7"/>
    <w:uiPriority w:val="99"/>
    <w:unhideWhenUsed/>
    <w:rsid w:val="00B2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2509"/>
  </w:style>
  <w:style w:type="paragraph" w:styleId="a8">
    <w:name w:val="No Spacing"/>
    <w:qFormat/>
    <w:rsid w:val="00B2250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B2250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2250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9">
    <w:name w:val="Normal (Web)"/>
    <w:basedOn w:val="a"/>
    <w:uiPriority w:val="99"/>
    <w:rsid w:val="00B22509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B225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B22509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B22509"/>
    <w:pPr>
      <w:suppressAutoHyphens/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B2250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1">
    <w:name w:val="p1"/>
    <w:basedOn w:val="a"/>
    <w:rsid w:val="00B22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E033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E0331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1">
    <w:name w:val="Абзац списка1"/>
    <w:basedOn w:val="a"/>
    <w:qFormat/>
    <w:rsid w:val="00E03318"/>
    <w:pPr>
      <w:ind w:left="720"/>
    </w:pPr>
    <w:rPr>
      <w:rFonts w:ascii="Calibri" w:eastAsia="Times New Roman" w:hAnsi="Calibri" w:cs="Calibri"/>
      <w:lang w:eastAsia="ru-RU"/>
    </w:rPr>
  </w:style>
  <w:style w:type="paragraph" w:styleId="3">
    <w:name w:val="Body Text Indent 3"/>
    <w:basedOn w:val="a"/>
    <w:link w:val="30"/>
    <w:rsid w:val="00E0331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0331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E0331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03318"/>
  </w:style>
  <w:style w:type="character" w:customStyle="1" w:styleId="apple-converted-space">
    <w:name w:val="apple-converted-space"/>
    <w:basedOn w:val="a0"/>
    <w:rsid w:val="000F5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Амина</dc:creator>
  <cp:keywords/>
  <dc:description/>
  <cp:lastModifiedBy>Амина</cp:lastModifiedBy>
  <cp:revision>7</cp:revision>
  <dcterms:created xsi:type="dcterms:W3CDTF">2015-03-11T08:57:00Z</dcterms:created>
  <dcterms:modified xsi:type="dcterms:W3CDTF">2015-03-11T11:42:00Z</dcterms:modified>
</cp:coreProperties>
</file>